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20CD" w14:textId="0DAB8FBE" w:rsidR="00D5340A" w:rsidRPr="00A020E3" w:rsidRDefault="00A020E3">
      <w:pPr>
        <w:spacing w:line="100" w:lineRule="exact"/>
        <w:rPr>
          <w:rFonts w:asciiTheme="majorHAnsi" w:hAnsiTheme="majorHAnsi"/>
          <w:sz w:val="10"/>
          <w:szCs w:val="10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5608A4F" wp14:editId="1BC097E9">
                <wp:simplePos x="0" y="0"/>
                <wp:positionH relativeFrom="margin">
                  <wp:align>left</wp:align>
                </wp:positionH>
                <wp:positionV relativeFrom="page">
                  <wp:posOffset>833120</wp:posOffset>
                </wp:positionV>
                <wp:extent cx="1183005" cy="1028700"/>
                <wp:effectExtent l="0" t="0" r="17145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300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EEAB50" w14:textId="77777777" w:rsidR="00A020E3" w:rsidRDefault="00A020E3" w:rsidP="00A020E3">
                            <w:pPr>
                              <w:spacing w:line="305" w:lineRule="auto"/>
                              <w:ind w:left="20" w:right="-13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Sasha Banks</w:t>
                            </w:r>
                          </w:p>
                          <w:p w14:paraId="4F196B67" w14:textId="563D5D16" w:rsidR="00A020E3" w:rsidRDefault="00A020E3" w:rsidP="00A020E3">
                            <w:pPr>
                              <w:spacing w:line="305" w:lineRule="auto"/>
                              <w:ind w:left="20" w:right="-13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z w:val="18"/>
                                <w:szCs w:val="18"/>
                              </w:rPr>
                              <w:t>enior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pacing w:val="7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pacing w:val="-1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z w:val="18"/>
                                <w:szCs w:val="18"/>
                              </w:rPr>
                              <w:t>aphic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pacing w:val="1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pacing w:val="1"/>
                                <w:w w:val="108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w w:val="106"/>
                                <w:sz w:val="18"/>
                                <w:szCs w:val="18"/>
                              </w:rPr>
                              <w:t>esi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pacing w:val="-1"/>
                                <w:w w:val="106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Calibri" w:eastAsia="Calibri" w:hAnsi="Calibri" w:cs="Calibri"/>
                                <w:color w:val="4A4B4B"/>
                                <w:sz w:val="18"/>
                                <w:szCs w:val="18"/>
                              </w:rPr>
                              <w:t xml:space="preserve">ner </w:t>
                            </w:r>
                            <w:hyperlink r:id="rId7" w:history="1">
                              <w:r w:rsidRPr="004D443D">
                                <w:rPr>
                                  <w:rStyle w:val="Hyperlink"/>
                                  <w:rFonts w:ascii="Calibri" w:eastAsia="Calibri" w:hAnsi="Calibri" w:cs="Calibri"/>
                                  <w:w w:val="101"/>
                                  <w:sz w:val="18"/>
                                  <w:szCs w:val="18"/>
                                </w:rPr>
                                <w:t>sasha@gmail.com</w:t>
                              </w:r>
                            </w:hyperlink>
                          </w:p>
                          <w:p w14:paraId="1D3A3D2A" w14:textId="77777777" w:rsidR="00A020E3" w:rsidRDefault="00A020E3" w:rsidP="00A020E3">
                            <w:pPr>
                              <w:spacing w:before="11"/>
                              <w:ind w:left="20" w:right="127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z w:val="18"/>
                                <w:szCs w:val="18"/>
                              </w:rPr>
                              <w:t>7248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2"/>
                                <w:sz w:val="18"/>
                                <w:szCs w:val="18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z w:val="18"/>
                                <w:szCs w:val="18"/>
                              </w:rPr>
                              <w:t>camo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8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1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z w:val="18"/>
                                <w:szCs w:val="18"/>
                              </w:rPr>
                              <w:t xml:space="preserve">ail 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3"/>
                                <w:w w:val="105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w w:val="105"/>
                                <w:sz w:val="18"/>
                                <w:szCs w:val="18"/>
                              </w:rPr>
                              <w:t>os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5"/>
                                <w:w w:val="10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1"/>
                                <w:w w:val="105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w w:val="105"/>
                                <w:sz w:val="18"/>
                                <w:szCs w:val="18"/>
                              </w:rPr>
                              <w:t>ngele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2"/>
                                <w:w w:val="105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w w:val="83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w w:val="101"/>
                                <w:sz w:val="18"/>
                                <w:szCs w:val="18"/>
                              </w:rPr>
                              <w:t xml:space="preserve">90068 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z w:val="18"/>
                                <w:szCs w:val="18"/>
                              </w:rPr>
                              <w:t>(310)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spacing w:val="-7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747677"/>
                                <w:w w:val="101"/>
                                <w:sz w:val="18"/>
                                <w:szCs w:val="18"/>
                              </w:rPr>
                              <w:t>877-0394</w:t>
                            </w:r>
                          </w:p>
                          <w:p w14:paraId="5E493991" w14:textId="77777777" w:rsidR="00A020E3" w:rsidRDefault="00A020E3" w:rsidP="00A020E3">
                            <w:pPr>
                              <w:spacing w:before="40"/>
                              <w:ind w:left="20"/>
                              <w:rPr>
                                <w:rFonts w:ascii="Calibri" w:eastAsia="Calibri" w:hAnsi="Calibri" w:cs="Calibri"/>
                                <w:sz w:val="18"/>
                                <w:szCs w:val="18"/>
                              </w:rPr>
                            </w:pPr>
                            <w:hyperlink r:id="rId8">
                              <w:r>
                                <w:rPr>
                                  <w:rFonts w:ascii="Calibri" w:eastAsia="Calibri" w:hAnsi="Calibri" w:cs="Calibri"/>
                                  <w:color w:val="0078A4"/>
                                  <w:w w:val="101"/>
                                  <w:sz w:val="18"/>
                                  <w:szCs w:val="18"/>
                                </w:rPr>
                                <w:t>ma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78A4"/>
                                  <w:spacing w:val="1"/>
                                  <w:w w:val="101"/>
                                  <w:sz w:val="18"/>
                                  <w:szCs w:val="18"/>
                                </w:rPr>
                                <w:t>r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78A4"/>
                                  <w:w w:val="105"/>
                                  <w:sz w:val="18"/>
                                  <w:szCs w:val="18"/>
                                </w:rPr>
                                <w:t>iabdesi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78A4"/>
                                  <w:spacing w:val="-1"/>
                                  <w:w w:val="105"/>
                                  <w:sz w:val="18"/>
                                  <w:szCs w:val="18"/>
                                </w:rPr>
                                <w:t>g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78A4"/>
                                  <w:sz w:val="18"/>
                                  <w:szCs w:val="18"/>
                                </w:rPr>
                                <w:t>n.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78A4"/>
                                  <w:spacing w:val="-1"/>
                                  <w:sz w:val="18"/>
                                  <w:szCs w:val="18"/>
                                </w:rPr>
                                <w:t>c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78A4"/>
                                  <w:w w:val="104"/>
                                  <w:sz w:val="18"/>
                                  <w:szCs w:val="18"/>
                                </w:rPr>
                                <w:t>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608A4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65.6pt;width:93.15pt;height:81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" filled="f" stroked="f">
                <v:textbox inset="0,0,0,0">
                  <w:txbxContent>
                    <w:p w14:paraId="27EEAB50" w14:textId="77777777" w:rsidR="00A020E3" w:rsidRDefault="00A020E3" w:rsidP="00A020E3">
                      <w:pPr>
                        <w:spacing w:line="305" w:lineRule="auto"/>
                        <w:ind w:left="20" w:right="-13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>Sasha Banks</w:t>
                      </w:r>
                    </w:p>
                    <w:p w14:paraId="4F196B67" w14:textId="563D5D16" w:rsidR="00A020E3" w:rsidRDefault="00A020E3" w:rsidP="00A020E3">
                      <w:pPr>
                        <w:spacing w:line="305" w:lineRule="auto"/>
                        <w:ind w:left="20" w:right="-13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eastAsia="Calibri" w:hAnsi="Calibri" w:cs="Calibri"/>
                          <w:color w:val="4A4B4B"/>
                          <w:spacing w:val="1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sz w:val="18"/>
                          <w:szCs w:val="18"/>
                        </w:rPr>
                        <w:t>enior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spacing w:val="7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sz w:val="18"/>
                          <w:szCs w:val="18"/>
                        </w:rPr>
                        <w:t>G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spacing w:val="-1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sz w:val="18"/>
                          <w:szCs w:val="18"/>
                        </w:rPr>
                        <w:t>aphic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spacing w:val="1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spacing w:val="1"/>
                          <w:w w:val="108"/>
                          <w:sz w:val="18"/>
                          <w:szCs w:val="18"/>
                        </w:rPr>
                        <w:t>D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w w:val="106"/>
                          <w:sz w:val="18"/>
                          <w:szCs w:val="18"/>
                        </w:rPr>
                        <w:t>esi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spacing w:val="-1"/>
                          <w:w w:val="106"/>
                          <w:sz w:val="18"/>
                          <w:szCs w:val="18"/>
                        </w:rPr>
                        <w:t>g</w:t>
                      </w:r>
                      <w:r>
                        <w:rPr>
                          <w:rFonts w:ascii="Calibri" w:eastAsia="Calibri" w:hAnsi="Calibri" w:cs="Calibri"/>
                          <w:color w:val="4A4B4B"/>
                          <w:sz w:val="18"/>
                          <w:szCs w:val="18"/>
                        </w:rPr>
                        <w:t xml:space="preserve">ner </w:t>
                      </w:r>
                      <w:hyperlink r:id="rId9" w:history="1">
                        <w:r w:rsidRPr="004D443D">
                          <w:rPr>
                            <w:rStyle w:val="Hyperlink"/>
                            <w:rFonts w:ascii="Calibri" w:eastAsia="Calibri" w:hAnsi="Calibri" w:cs="Calibri"/>
                            <w:w w:val="101"/>
                            <w:sz w:val="18"/>
                            <w:szCs w:val="18"/>
                          </w:rPr>
                          <w:t>sasha@gmail.com</w:t>
                        </w:r>
                      </w:hyperlink>
                    </w:p>
                    <w:p w14:paraId="1D3A3D2A" w14:textId="77777777" w:rsidR="00A020E3" w:rsidRDefault="00A020E3" w:rsidP="00A020E3">
                      <w:pPr>
                        <w:spacing w:before="11"/>
                        <w:ind w:left="20" w:right="127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eastAsia="Calibri" w:hAnsi="Calibri" w:cs="Calibri"/>
                          <w:color w:val="747677"/>
                          <w:sz w:val="18"/>
                          <w:szCs w:val="18"/>
                        </w:rPr>
                        <w:t>7248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1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2"/>
                          <w:sz w:val="18"/>
                          <w:szCs w:val="18"/>
                        </w:rPr>
                        <w:t>y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z w:val="18"/>
                          <w:szCs w:val="18"/>
                        </w:rPr>
                        <w:t>camo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2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8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1"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z w:val="18"/>
                          <w:szCs w:val="18"/>
                        </w:rPr>
                        <w:t xml:space="preserve">ail 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3"/>
                          <w:w w:val="105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w w:val="105"/>
                          <w:sz w:val="18"/>
                          <w:szCs w:val="18"/>
                        </w:rPr>
                        <w:t>os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5"/>
                          <w:w w:val="10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1"/>
                          <w:w w:val="105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w w:val="105"/>
                          <w:sz w:val="18"/>
                          <w:szCs w:val="18"/>
                        </w:rPr>
                        <w:t>ngele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2"/>
                          <w:w w:val="105"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w w:val="83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1"/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1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w w:val="101"/>
                          <w:sz w:val="18"/>
                          <w:szCs w:val="18"/>
                        </w:rPr>
                        <w:t xml:space="preserve">90068 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z w:val="18"/>
                          <w:szCs w:val="18"/>
                        </w:rPr>
                        <w:t>(310)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spacing w:val="-7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747677"/>
                          <w:w w:val="101"/>
                          <w:sz w:val="18"/>
                          <w:szCs w:val="18"/>
                        </w:rPr>
                        <w:t>877-0394</w:t>
                      </w:r>
                    </w:p>
                    <w:p w14:paraId="5E493991" w14:textId="77777777" w:rsidR="00A020E3" w:rsidRDefault="00A020E3" w:rsidP="00A020E3">
                      <w:pPr>
                        <w:spacing w:before="40"/>
                        <w:ind w:left="20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hyperlink r:id="rId10">
                        <w:r>
                          <w:rPr>
                            <w:rFonts w:ascii="Calibri" w:eastAsia="Calibri" w:hAnsi="Calibri" w:cs="Calibri"/>
                            <w:color w:val="0078A4"/>
                            <w:w w:val="101"/>
                            <w:sz w:val="18"/>
                            <w:szCs w:val="18"/>
                          </w:rPr>
                          <w:t>ma</w:t>
                        </w:r>
                        <w:r>
                          <w:rPr>
                            <w:rFonts w:ascii="Calibri" w:eastAsia="Calibri" w:hAnsi="Calibri" w:cs="Calibri"/>
                            <w:color w:val="0078A4"/>
                            <w:spacing w:val="1"/>
                            <w:w w:val="10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color w:val="0078A4"/>
                            <w:w w:val="105"/>
                            <w:sz w:val="18"/>
                            <w:szCs w:val="18"/>
                          </w:rPr>
                          <w:t>iabdesi</w:t>
                        </w:r>
                        <w:r>
                          <w:rPr>
                            <w:rFonts w:ascii="Calibri" w:eastAsia="Calibri" w:hAnsi="Calibri" w:cs="Calibri"/>
                            <w:color w:val="0078A4"/>
                            <w:spacing w:val="-1"/>
                            <w:w w:val="105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color w:val="0078A4"/>
                            <w:sz w:val="18"/>
                            <w:szCs w:val="18"/>
                          </w:rPr>
                          <w:t>n.</w:t>
                        </w:r>
                        <w:r>
                          <w:rPr>
                            <w:rFonts w:ascii="Calibri" w:eastAsia="Calibri" w:hAnsi="Calibri" w:cs="Calibri"/>
                            <w:color w:val="0078A4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color w:val="0078A4"/>
                            <w:w w:val="104"/>
                            <w:sz w:val="18"/>
                            <w:szCs w:val="18"/>
                          </w:rPr>
                          <w:t>om</w:t>
                        </w:r>
                      </w:hyperlink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400C4485" w14:textId="44CD2905" w:rsidR="00D5340A" w:rsidRPr="00A020E3" w:rsidRDefault="00D5340A">
      <w:pPr>
        <w:spacing w:line="200" w:lineRule="exact"/>
        <w:rPr>
          <w:rFonts w:asciiTheme="majorHAnsi" w:hAnsiTheme="majorHAnsi"/>
        </w:rPr>
      </w:pPr>
    </w:p>
    <w:p w14:paraId="31AD794F" w14:textId="77777777" w:rsidR="00D5340A" w:rsidRPr="00A020E3" w:rsidRDefault="00D5340A">
      <w:pPr>
        <w:spacing w:line="200" w:lineRule="exact"/>
        <w:rPr>
          <w:rFonts w:asciiTheme="majorHAnsi" w:hAnsiTheme="majorHAnsi"/>
        </w:rPr>
      </w:pPr>
    </w:p>
    <w:p w14:paraId="6713A11E" w14:textId="77777777" w:rsidR="00D5340A" w:rsidRPr="00A020E3" w:rsidRDefault="00D5340A">
      <w:pPr>
        <w:spacing w:line="200" w:lineRule="exact"/>
        <w:rPr>
          <w:rFonts w:asciiTheme="majorHAnsi" w:hAnsiTheme="majorHAnsi"/>
        </w:rPr>
      </w:pPr>
    </w:p>
    <w:p w14:paraId="7718D86F" w14:textId="77777777" w:rsidR="00D5340A" w:rsidRPr="00A020E3" w:rsidRDefault="0040476D">
      <w:pPr>
        <w:spacing w:before="25"/>
        <w:ind w:left="100"/>
        <w:rPr>
          <w:rFonts w:asciiTheme="majorHAnsi" w:hAnsiTheme="majorHAnsi"/>
          <w:b/>
          <w:bCs/>
          <w:sz w:val="19"/>
          <w:szCs w:val="19"/>
        </w:rPr>
      </w:pPr>
      <w:r w:rsidRPr="00A020E3">
        <w:rPr>
          <w:rFonts w:asciiTheme="majorHAnsi" w:hAnsiTheme="majorHAnsi"/>
          <w:b/>
          <w:bCs/>
          <w:sz w:val="19"/>
          <w:szCs w:val="19"/>
        </w:rPr>
        <w:t>Introduction</w:t>
      </w:r>
    </w:p>
    <w:p w14:paraId="0F3400AE" w14:textId="77777777" w:rsidR="00D5340A" w:rsidRPr="00A020E3" w:rsidRDefault="00D5340A">
      <w:pPr>
        <w:spacing w:before="2" w:line="240" w:lineRule="exact"/>
        <w:rPr>
          <w:rFonts w:asciiTheme="majorHAnsi" w:hAnsiTheme="majorHAnsi"/>
          <w:sz w:val="24"/>
          <w:szCs w:val="24"/>
        </w:rPr>
      </w:pPr>
    </w:p>
    <w:p w14:paraId="590ACB7B" w14:textId="77777777" w:rsidR="00D5340A" w:rsidRPr="00A020E3" w:rsidRDefault="0040476D">
      <w:pPr>
        <w:spacing w:line="263" w:lineRule="auto"/>
        <w:ind w:left="100" w:right="137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I'm a creative Graphic Designer who likes to use my Illustration ability to communicate and present ideas with persision and clarit</w:t>
      </w:r>
      <w:r w:rsidRPr="00A020E3">
        <w:rPr>
          <w:rFonts w:asciiTheme="majorHAnsi" w:hAnsiTheme="majorHAnsi"/>
          <w:spacing w:val="-12"/>
          <w:sz w:val="19"/>
          <w:szCs w:val="19"/>
        </w:rPr>
        <w:t>y</w:t>
      </w:r>
      <w:r w:rsidRPr="00A020E3">
        <w:rPr>
          <w:rFonts w:asciiTheme="majorHAnsi" w:hAnsiTheme="majorHAnsi"/>
          <w:sz w:val="19"/>
          <w:szCs w:val="19"/>
        </w:rPr>
        <w:t xml:space="preserve">. I enjoy assisting others with Creative Design and Marketing concepts by maintaing their </w:t>
      </w:r>
      <w:r w:rsidRPr="00A020E3">
        <w:rPr>
          <w:rFonts w:asciiTheme="majorHAnsi" w:hAnsiTheme="majorHAnsi"/>
          <w:sz w:val="19"/>
          <w:szCs w:val="19"/>
        </w:rPr>
        <w:t>exisiting Branding e</w:t>
      </w:r>
      <w:r w:rsidRPr="00A020E3">
        <w:rPr>
          <w:rFonts w:asciiTheme="majorHAnsi" w:hAnsiTheme="majorHAnsi"/>
          <w:spacing w:val="-3"/>
          <w:sz w:val="19"/>
          <w:szCs w:val="19"/>
        </w:rPr>
        <w:t>f</w:t>
      </w:r>
      <w:r w:rsidRPr="00A020E3">
        <w:rPr>
          <w:rFonts w:asciiTheme="majorHAnsi" w:hAnsiTheme="majorHAnsi"/>
          <w:sz w:val="19"/>
          <w:szCs w:val="19"/>
        </w:rPr>
        <w:t>forts. My background consists of Consumer and Food Packaging Design, Publication, Corporate Identity Branding and Marketing Communications for Print and</w:t>
      </w:r>
      <w:r w:rsidRPr="00A020E3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A020E3">
        <w:rPr>
          <w:rFonts w:asciiTheme="majorHAnsi" w:hAnsiTheme="majorHAnsi"/>
          <w:spacing w:val="-15"/>
          <w:sz w:val="19"/>
          <w:szCs w:val="19"/>
        </w:rPr>
        <w:t>W</w:t>
      </w:r>
      <w:r w:rsidRPr="00A020E3">
        <w:rPr>
          <w:rFonts w:asciiTheme="majorHAnsi" w:hAnsiTheme="majorHAnsi"/>
          <w:sz w:val="19"/>
          <w:szCs w:val="19"/>
        </w:rPr>
        <w:t>eb.</w:t>
      </w:r>
      <w:r w:rsidRPr="00A020E3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A020E3">
        <w:rPr>
          <w:rFonts w:asciiTheme="majorHAnsi" w:hAnsiTheme="majorHAnsi"/>
          <w:spacing w:val="-13"/>
          <w:sz w:val="19"/>
          <w:szCs w:val="19"/>
        </w:rPr>
        <w:t>T</w:t>
      </w:r>
      <w:r w:rsidRPr="00A020E3">
        <w:rPr>
          <w:rFonts w:asciiTheme="majorHAnsi" w:hAnsiTheme="majorHAnsi"/>
          <w:sz w:val="19"/>
          <w:szCs w:val="19"/>
        </w:rPr>
        <w:t>echnology inspires me to push myself to learn more and grow as an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Artist.</w:t>
      </w:r>
    </w:p>
    <w:p w14:paraId="0E2D1756" w14:textId="77777777" w:rsidR="00D5340A" w:rsidRPr="00A020E3" w:rsidRDefault="00D5340A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72E4F610" w14:textId="77777777" w:rsidR="00D5340A" w:rsidRPr="00A020E3" w:rsidRDefault="0040476D">
      <w:pPr>
        <w:spacing w:line="263" w:lineRule="auto"/>
        <w:ind w:left="100" w:right="134"/>
        <w:jc w:val="both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B</w:t>
      </w:r>
      <w:r w:rsidRPr="00A020E3">
        <w:rPr>
          <w:rFonts w:asciiTheme="majorHAnsi" w:hAnsiTheme="majorHAnsi"/>
          <w:sz w:val="19"/>
          <w:szCs w:val="19"/>
        </w:rPr>
        <w:t>y using the latest Operating Systems and tools provided by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Apple throughout my career as a Graphic Designe</w:t>
      </w:r>
      <w:r w:rsidRPr="00A020E3">
        <w:rPr>
          <w:rFonts w:asciiTheme="majorHAnsi" w:hAnsiTheme="majorHAnsi"/>
          <w:spacing w:val="-8"/>
          <w:sz w:val="19"/>
          <w:szCs w:val="19"/>
        </w:rPr>
        <w:t>r</w:t>
      </w:r>
      <w:r w:rsidRPr="00A020E3">
        <w:rPr>
          <w:rFonts w:asciiTheme="majorHAnsi" w:hAnsiTheme="majorHAnsi"/>
          <w:sz w:val="19"/>
          <w:szCs w:val="19"/>
        </w:rPr>
        <w:t>, I have been able to acheive a level of recognition as an expert in my field.</w:t>
      </w:r>
      <w:r w:rsidRPr="00A020E3">
        <w:rPr>
          <w:rFonts w:asciiTheme="majorHAnsi" w:hAnsiTheme="majorHAnsi"/>
          <w:spacing w:val="37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 xml:space="preserve">Keeping my knowlege up-to-date, also helps me to assist others to </w:t>
      </w:r>
      <w:r w:rsidRPr="00A020E3">
        <w:rPr>
          <w:rFonts w:asciiTheme="majorHAnsi" w:hAnsiTheme="majorHAnsi"/>
          <w:sz w:val="19"/>
          <w:szCs w:val="19"/>
        </w:rPr>
        <w:t>share and learn the latest technologies, in a creative and fun wa</w:t>
      </w:r>
      <w:r w:rsidRPr="00A020E3">
        <w:rPr>
          <w:rFonts w:asciiTheme="majorHAnsi" w:hAnsiTheme="majorHAnsi"/>
          <w:spacing w:val="-12"/>
          <w:sz w:val="19"/>
          <w:szCs w:val="19"/>
        </w:rPr>
        <w:t>y</w:t>
      </w:r>
      <w:r w:rsidRPr="00A020E3">
        <w:rPr>
          <w:rFonts w:asciiTheme="majorHAnsi" w:hAnsiTheme="majorHAnsi"/>
          <w:sz w:val="19"/>
          <w:szCs w:val="19"/>
        </w:rPr>
        <w:t>, while still being productive and efficient.</w:t>
      </w:r>
    </w:p>
    <w:p w14:paraId="54C0AA04" w14:textId="77777777" w:rsidR="00D5340A" w:rsidRPr="00A020E3" w:rsidRDefault="00D5340A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7E472BFF" w14:textId="77777777" w:rsidR="00D5340A" w:rsidRPr="00A020E3" w:rsidRDefault="0040476D">
      <w:pPr>
        <w:spacing w:line="263" w:lineRule="auto"/>
        <w:ind w:left="100" w:right="193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Digital and</w:t>
      </w:r>
      <w:r w:rsidRPr="00A020E3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A020E3">
        <w:rPr>
          <w:rFonts w:asciiTheme="majorHAnsi" w:hAnsiTheme="majorHAnsi"/>
          <w:spacing w:val="-7"/>
          <w:sz w:val="19"/>
          <w:szCs w:val="19"/>
        </w:rPr>
        <w:t>T</w:t>
      </w:r>
      <w:r w:rsidRPr="00A020E3">
        <w:rPr>
          <w:rFonts w:asciiTheme="majorHAnsi" w:hAnsiTheme="majorHAnsi"/>
          <w:sz w:val="19"/>
          <w:szCs w:val="19"/>
        </w:rPr>
        <w:t>raditional Sketch and Drawing skills translated to Pixel-Perfect Graphic Illustration renderings. Expert knowledge of Macintosh OS</w:t>
      </w:r>
      <w:r w:rsidRPr="00A020E3">
        <w:rPr>
          <w:rFonts w:asciiTheme="majorHAnsi" w:hAnsiTheme="majorHAnsi"/>
          <w:sz w:val="19"/>
          <w:szCs w:val="19"/>
        </w:rPr>
        <w:t>X platforms with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Advanced Design, Prepress and production.</w:t>
      </w:r>
    </w:p>
    <w:p w14:paraId="0B6FDFF5" w14:textId="77777777" w:rsidR="00D5340A" w:rsidRPr="00A020E3" w:rsidRDefault="0040476D">
      <w:pPr>
        <w:spacing w:before="1"/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Programs: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Adobe Photoshop, Illustrato</w:t>
      </w:r>
      <w:r w:rsidRPr="00A020E3">
        <w:rPr>
          <w:rFonts w:asciiTheme="majorHAnsi" w:hAnsiTheme="majorHAnsi"/>
          <w:spacing w:val="-8"/>
          <w:sz w:val="19"/>
          <w:szCs w:val="19"/>
        </w:rPr>
        <w:t>r</w:t>
      </w:r>
      <w:r w:rsidRPr="00A020E3">
        <w:rPr>
          <w:rFonts w:asciiTheme="majorHAnsi" w:hAnsiTheme="majorHAnsi"/>
          <w:sz w:val="19"/>
          <w:szCs w:val="19"/>
        </w:rPr>
        <w:t>, InDesign, Fireworks, Dreamweave</w:t>
      </w:r>
      <w:r w:rsidRPr="00A020E3">
        <w:rPr>
          <w:rFonts w:asciiTheme="majorHAnsi" w:hAnsiTheme="majorHAnsi"/>
          <w:spacing w:val="-8"/>
          <w:sz w:val="19"/>
          <w:szCs w:val="19"/>
        </w:rPr>
        <w:t>r</w:t>
      </w:r>
      <w:r w:rsidRPr="00A020E3">
        <w:rPr>
          <w:rFonts w:asciiTheme="majorHAnsi" w:hAnsiTheme="majorHAnsi"/>
          <w:sz w:val="19"/>
          <w:szCs w:val="19"/>
        </w:rPr>
        <w:t>,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Acrobat and QuarkXpress.</w:t>
      </w:r>
    </w:p>
    <w:p w14:paraId="5DEF7977" w14:textId="77777777" w:rsidR="00D5340A" w:rsidRPr="00A020E3" w:rsidRDefault="00D5340A">
      <w:pPr>
        <w:spacing w:before="2" w:line="260" w:lineRule="exact"/>
        <w:rPr>
          <w:rFonts w:asciiTheme="majorHAnsi" w:hAnsiTheme="majorHAnsi"/>
          <w:sz w:val="26"/>
          <w:szCs w:val="26"/>
        </w:rPr>
      </w:pPr>
    </w:p>
    <w:p w14:paraId="4713C4AA" w14:textId="77777777" w:rsidR="00D5340A" w:rsidRPr="00A020E3" w:rsidRDefault="0040476D">
      <w:pPr>
        <w:spacing w:line="263" w:lineRule="auto"/>
        <w:ind w:left="100" w:right="1045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Current projects include HTML5, CSS3 coding for website development and mobile divices, as well a</w:t>
      </w:r>
      <w:r w:rsidRPr="00A020E3">
        <w:rPr>
          <w:rFonts w:asciiTheme="majorHAnsi" w:hAnsiTheme="majorHAnsi"/>
          <w:sz w:val="19"/>
          <w:szCs w:val="19"/>
        </w:rPr>
        <w:t>s assisting in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App developement and programming epubs, specifically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Fixed-Layout Read-Aloud iBooks for iPad, iPhone and iPod</w:t>
      </w:r>
      <w:r w:rsidRPr="00A020E3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A020E3">
        <w:rPr>
          <w:rFonts w:asciiTheme="majorHAnsi" w:hAnsiTheme="majorHAnsi"/>
          <w:spacing w:val="-13"/>
          <w:sz w:val="19"/>
          <w:szCs w:val="19"/>
        </w:rPr>
        <w:t>T</w:t>
      </w:r>
      <w:r w:rsidRPr="00A020E3">
        <w:rPr>
          <w:rFonts w:asciiTheme="majorHAnsi" w:hAnsiTheme="majorHAnsi"/>
          <w:sz w:val="19"/>
          <w:szCs w:val="19"/>
        </w:rPr>
        <w:t>ouch.</w:t>
      </w:r>
    </w:p>
    <w:p w14:paraId="5C6C7FF4" w14:textId="77777777" w:rsidR="00D5340A" w:rsidRPr="00A020E3" w:rsidRDefault="00D5340A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49759772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Currently employed at the Larchmont Chronicle as an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Art Directo</w:t>
      </w:r>
      <w:r w:rsidRPr="00A020E3">
        <w:rPr>
          <w:rFonts w:asciiTheme="majorHAnsi" w:hAnsiTheme="majorHAnsi"/>
          <w:spacing w:val="-8"/>
          <w:sz w:val="19"/>
          <w:szCs w:val="19"/>
        </w:rPr>
        <w:t>r</w:t>
      </w:r>
      <w:r w:rsidRPr="00A020E3">
        <w:rPr>
          <w:rFonts w:asciiTheme="majorHAnsi" w:hAnsiTheme="majorHAnsi"/>
          <w:sz w:val="19"/>
          <w:szCs w:val="19"/>
        </w:rPr>
        <w:t>, Production Manager and IT</w:t>
      </w:r>
      <w:r w:rsidRPr="00A020E3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Network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Administrato</w:t>
      </w:r>
      <w:r w:rsidRPr="00A020E3">
        <w:rPr>
          <w:rFonts w:asciiTheme="majorHAnsi" w:hAnsiTheme="majorHAnsi"/>
          <w:spacing w:val="-10"/>
          <w:sz w:val="19"/>
          <w:szCs w:val="19"/>
        </w:rPr>
        <w:t>r</w:t>
      </w:r>
      <w:r w:rsidRPr="00A020E3">
        <w:rPr>
          <w:rFonts w:asciiTheme="majorHAnsi" w:hAnsiTheme="majorHAnsi"/>
          <w:sz w:val="19"/>
          <w:szCs w:val="19"/>
        </w:rPr>
        <w:t>.</w:t>
      </w:r>
    </w:p>
    <w:p w14:paraId="3F3FC828" w14:textId="77777777" w:rsidR="00D5340A" w:rsidRPr="00A020E3" w:rsidRDefault="0040476D">
      <w:pPr>
        <w:spacing w:before="21" w:line="263" w:lineRule="auto"/>
        <w:ind w:left="100" w:right="334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My main role is to troubleshoot, maintaining, servicie and update a Local Network of 8 Mac Client Stations, Serve</w:t>
      </w:r>
      <w:r w:rsidRPr="00A020E3">
        <w:rPr>
          <w:rFonts w:asciiTheme="majorHAnsi" w:hAnsiTheme="majorHAnsi"/>
          <w:spacing w:val="-8"/>
          <w:sz w:val="19"/>
          <w:szCs w:val="19"/>
        </w:rPr>
        <w:t>r</w:t>
      </w:r>
      <w:r w:rsidRPr="00A020E3">
        <w:rPr>
          <w:rFonts w:asciiTheme="majorHAnsi" w:hAnsiTheme="majorHAnsi"/>
          <w:sz w:val="19"/>
          <w:szCs w:val="19"/>
        </w:rPr>
        <w:t>, Printers, and periferals.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 xml:space="preserve">Adobe CS5 used for Layout, Production and Prepress for entire publication. Scripting used to </w:t>
      </w:r>
      <w:r w:rsidRPr="00A020E3">
        <w:rPr>
          <w:rFonts w:asciiTheme="majorHAnsi" w:hAnsiTheme="majorHAnsi"/>
          <w:sz w:val="19"/>
          <w:szCs w:val="19"/>
        </w:rPr>
        <w:t>streamline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Adobe PDF Optimization process for print and web.</w:t>
      </w:r>
    </w:p>
    <w:p w14:paraId="0CEE74E9" w14:textId="77777777" w:rsidR="00D5340A" w:rsidRPr="00A020E3" w:rsidRDefault="0040476D">
      <w:pPr>
        <w:spacing w:before="34" w:line="480" w:lineRule="exact"/>
        <w:ind w:left="100" w:right="4886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Please have a look at my resume and contact me with further interest. Thank you.</w:t>
      </w:r>
    </w:p>
    <w:p w14:paraId="3307C1F9" w14:textId="77777777" w:rsidR="00D5340A" w:rsidRPr="00A020E3" w:rsidRDefault="0040476D">
      <w:pPr>
        <w:spacing w:line="180" w:lineRule="exact"/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I look forward to your response.</w:t>
      </w:r>
    </w:p>
    <w:p w14:paraId="4BA93131" w14:textId="77777777" w:rsidR="00D5340A" w:rsidRPr="00A020E3" w:rsidRDefault="00D5340A">
      <w:pPr>
        <w:spacing w:before="2" w:line="100" w:lineRule="exact"/>
        <w:rPr>
          <w:rFonts w:asciiTheme="majorHAnsi" w:hAnsiTheme="majorHAnsi"/>
          <w:sz w:val="10"/>
          <w:szCs w:val="10"/>
        </w:rPr>
      </w:pPr>
    </w:p>
    <w:p w14:paraId="10B31C33" w14:textId="77777777" w:rsidR="00D5340A" w:rsidRPr="00A020E3" w:rsidRDefault="00D5340A">
      <w:pPr>
        <w:spacing w:line="280" w:lineRule="exact"/>
        <w:rPr>
          <w:rFonts w:asciiTheme="majorHAnsi" w:hAnsiTheme="majorHAnsi"/>
          <w:sz w:val="28"/>
          <w:szCs w:val="28"/>
        </w:rPr>
      </w:pPr>
    </w:p>
    <w:p w14:paraId="424D90BE" w14:textId="77777777" w:rsidR="00D5340A" w:rsidRPr="00A020E3" w:rsidRDefault="0040476D">
      <w:pPr>
        <w:spacing w:before="25"/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Art Directo</w:t>
      </w:r>
      <w:r w:rsidRPr="00A020E3">
        <w:rPr>
          <w:rFonts w:asciiTheme="majorHAnsi" w:hAnsiTheme="majorHAnsi"/>
          <w:spacing w:val="-8"/>
          <w:sz w:val="19"/>
          <w:szCs w:val="19"/>
        </w:rPr>
        <w:t>r</w:t>
      </w:r>
      <w:r w:rsidRPr="00A020E3">
        <w:rPr>
          <w:rFonts w:asciiTheme="majorHAnsi" w:hAnsiTheme="majorHAnsi"/>
          <w:sz w:val="19"/>
          <w:szCs w:val="19"/>
        </w:rPr>
        <w:t>, Production Manage</w:t>
      </w:r>
      <w:r w:rsidRPr="00A020E3">
        <w:rPr>
          <w:rFonts w:asciiTheme="majorHAnsi" w:hAnsiTheme="majorHAnsi"/>
          <w:spacing w:val="-8"/>
          <w:sz w:val="19"/>
          <w:szCs w:val="19"/>
        </w:rPr>
        <w:t>r</w:t>
      </w:r>
      <w:r w:rsidRPr="00A020E3">
        <w:rPr>
          <w:rFonts w:asciiTheme="majorHAnsi" w:hAnsiTheme="majorHAnsi"/>
          <w:sz w:val="19"/>
          <w:szCs w:val="19"/>
        </w:rPr>
        <w:t>, IT</w:t>
      </w:r>
      <w:r w:rsidRPr="00A020E3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Network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Administrator</w:t>
      </w:r>
    </w:p>
    <w:p w14:paraId="34B6960D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 xml:space="preserve">September </w:t>
      </w:r>
      <w:r w:rsidRPr="00A020E3">
        <w:rPr>
          <w:rFonts w:asciiTheme="majorHAnsi" w:hAnsiTheme="majorHAnsi"/>
          <w:sz w:val="18"/>
          <w:szCs w:val="18"/>
        </w:rPr>
        <w:t>2009-Present</w:t>
      </w:r>
    </w:p>
    <w:p w14:paraId="5BA74012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Larchmont Chronicle, California - Publication, Monthly Newspaper</w:t>
      </w:r>
    </w:p>
    <w:p w14:paraId="3A51DA17" w14:textId="77777777" w:rsidR="00D5340A" w:rsidRPr="00A020E3" w:rsidRDefault="00D5340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71287F3E" w14:textId="77777777" w:rsidR="00D5340A" w:rsidRPr="00A020E3" w:rsidRDefault="0040476D">
      <w:pPr>
        <w:spacing w:line="278" w:lineRule="auto"/>
        <w:ind w:left="100" w:right="279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Responsible for maintaining and Servicing a Local Network of 8 Mac Computers and Serve</w:t>
      </w:r>
      <w:r w:rsidRPr="00A020E3">
        <w:rPr>
          <w:rFonts w:asciiTheme="majorHAnsi" w:hAnsiTheme="majorHAnsi"/>
          <w:spacing w:val="-7"/>
          <w:sz w:val="18"/>
          <w:szCs w:val="18"/>
        </w:rPr>
        <w:t>r</w:t>
      </w:r>
      <w:r w:rsidRPr="00A020E3">
        <w:rPr>
          <w:rFonts w:asciiTheme="majorHAnsi" w:hAnsiTheme="majorHAnsi"/>
          <w:sz w:val="18"/>
          <w:szCs w:val="18"/>
        </w:rPr>
        <w:t>, Printers and Internet Connections for Local Monthly Newspape</w:t>
      </w:r>
      <w:r w:rsidRPr="00A020E3">
        <w:rPr>
          <w:rFonts w:asciiTheme="majorHAnsi" w:hAnsiTheme="majorHAnsi"/>
          <w:spacing w:val="-10"/>
          <w:sz w:val="18"/>
          <w:szCs w:val="18"/>
        </w:rPr>
        <w:t>r</w:t>
      </w:r>
      <w:r w:rsidRPr="00A020E3">
        <w:rPr>
          <w:rFonts w:asciiTheme="majorHAnsi" w:hAnsiTheme="majorHAnsi"/>
          <w:sz w:val="18"/>
          <w:szCs w:val="18"/>
        </w:rPr>
        <w:t xml:space="preserve">. File Uploads to </w:t>
      </w:r>
      <w:r w:rsidRPr="00A020E3">
        <w:rPr>
          <w:rFonts w:asciiTheme="majorHAnsi" w:hAnsiTheme="majorHAnsi"/>
          <w:sz w:val="18"/>
          <w:szCs w:val="18"/>
        </w:rPr>
        <w:t>Internet,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4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>ebsite and Printer through FT</w:t>
      </w:r>
      <w:r w:rsidRPr="00A020E3">
        <w:rPr>
          <w:rFonts w:asciiTheme="majorHAnsi" w:hAnsiTheme="majorHAnsi"/>
          <w:spacing w:val="-20"/>
          <w:sz w:val="18"/>
          <w:szCs w:val="18"/>
        </w:rPr>
        <w:t>P</w:t>
      </w:r>
      <w:r w:rsidRPr="00A020E3">
        <w:rPr>
          <w:rFonts w:asciiTheme="majorHAnsi" w:hAnsiTheme="majorHAnsi"/>
          <w:sz w:val="18"/>
          <w:szCs w:val="18"/>
        </w:rPr>
        <w:t>. Production for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 and Editorial.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Adobe CS5 software used for Layout and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Advertising. Scripting used to streamline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Adobe PDF Optimization process for print and web.</w:t>
      </w:r>
    </w:p>
    <w:p w14:paraId="39A65407" w14:textId="77777777" w:rsidR="00D5340A" w:rsidRPr="00A020E3" w:rsidRDefault="00D5340A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3CF2569A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Senior Graphic Designer</w:t>
      </w:r>
    </w:p>
    <w:p w14:paraId="37F1256B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November 2007 –</w:t>
      </w:r>
      <w:r w:rsidRPr="00A020E3">
        <w:rPr>
          <w:rFonts w:asciiTheme="majorHAnsi" w:hAnsiTheme="majorHAnsi"/>
          <w:sz w:val="18"/>
          <w:szCs w:val="18"/>
        </w:rPr>
        <w:t xml:space="preserve"> October 2009</w:t>
      </w:r>
    </w:p>
    <w:p w14:paraId="39353AAF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The Creative Group Pleasenton, California - Creative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Agency</w:t>
      </w:r>
    </w:p>
    <w:p w14:paraId="4A1929FC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Internet Corporation for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Assigned Names and Numbers (ICANN)  Marina Del Re</w:t>
      </w:r>
      <w:r w:rsidRPr="00A020E3">
        <w:rPr>
          <w:rFonts w:asciiTheme="majorHAnsi" w:hAnsiTheme="majorHAnsi"/>
          <w:spacing w:val="-12"/>
          <w:sz w:val="18"/>
          <w:szCs w:val="18"/>
        </w:rPr>
        <w:t>y</w:t>
      </w:r>
      <w:r w:rsidRPr="00A020E3">
        <w:rPr>
          <w:rFonts w:asciiTheme="majorHAnsi" w:hAnsiTheme="majorHAnsi"/>
          <w:sz w:val="18"/>
          <w:szCs w:val="18"/>
        </w:rPr>
        <w:t>, California</w:t>
      </w:r>
    </w:p>
    <w:p w14:paraId="426C7D4A" w14:textId="77777777" w:rsidR="00D5340A" w:rsidRPr="00A020E3" w:rsidRDefault="00D5340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570F6A6E" w14:textId="77777777" w:rsidR="00D5340A" w:rsidRPr="00A020E3" w:rsidRDefault="0040476D">
      <w:pPr>
        <w:spacing w:line="278" w:lineRule="auto"/>
        <w:ind w:left="100" w:right="212"/>
        <w:jc w:val="both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 xml:space="preserve">Conceptual development and design for Corporate Branding and Marketing </w:t>
      </w:r>
      <w:r w:rsidRPr="00A020E3">
        <w:rPr>
          <w:rFonts w:asciiTheme="majorHAnsi" w:hAnsiTheme="majorHAnsi"/>
          <w:sz w:val="18"/>
          <w:szCs w:val="18"/>
        </w:rPr>
        <w:t>Communications. Projects include graphics for web and print. Annual Reports, Marketing Brochures, Information and supportive graphics for meetings and presentations.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Adobe CS4 software used for Layout, Comps, Image Retouch, Presentation,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4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 xml:space="preserve">eb, Prepress and </w:t>
      </w:r>
      <w:r w:rsidRPr="00A020E3">
        <w:rPr>
          <w:rFonts w:asciiTheme="majorHAnsi" w:hAnsiTheme="majorHAnsi"/>
          <w:sz w:val="18"/>
          <w:szCs w:val="18"/>
        </w:rPr>
        <w:t>Print. Created Keynote and Powerpoint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emplates for presentations.</w:t>
      </w:r>
    </w:p>
    <w:p w14:paraId="0572E30B" w14:textId="77777777" w:rsidR="00D5340A" w:rsidRPr="00A020E3" w:rsidRDefault="00D5340A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237CD1BF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Senior Designer</w:t>
      </w:r>
    </w:p>
    <w:p w14:paraId="0687616F" w14:textId="77777777" w:rsidR="00D5340A" w:rsidRPr="00A020E3" w:rsidRDefault="0040476D">
      <w:pPr>
        <w:spacing w:before="5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lastRenderedPageBreak/>
        <w:t>December 2007 –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April 2008</w:t>
      </w:r>
    </w:p>
    <w:p w14:paraId="12B19906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Contessa Premium Foods, San Pedro, California</w:t>
      </w:r>
    </w:p>
    <w:p w14:paraId="42482969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Specialty Food Manufacturer -Corporate Marketing Department</w:t>
      </w:r>
    </w:p>
    <w:p w14:paraId="65697DC1" w14:textId="77777777" w:rsidR="00D5340A" w:rsidRPr="00A020E3" w:rsidRDefault="00D5340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1B0A4270" w14:textId="77777777" w:rsidR="00D5340A" w:rsidRPr="00A020E3" w:rsidRDefault="0040476D">
      <w:pPr>
        <w:spacing w:line="278" w:lineRule="auto"/>
        <w:ind w:left="100" w:right="147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Integral key team member in conceptual</w:t>
      </w:r>
      <w:r w:rsidRPr="00A020E3">
        <w:rPr>
          <w:rFonts w:asciiTheme="majorHAnsi" w:hAnsiTheme="majorHAnsi"/>
          <w:sz w:val="18"/>
          <w:szCs w:val="18"/>
        </w:rPr>
        <w:t xml:space="preserve"> development of existing and new cross-platform Corporate Branding and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Advertising. Promotions include contests for ‘Pirates of the Caribbean’</w:t>
      </w:r>
      <w:r w:rsidRPr="00A020E3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and Contessa</w:t>
      </w:r>
      <w:r w:rsidRPr="00A020E3">
        <w:rPr>
          <w:rFonts w:asciiTheme="majorHAnsi" w:hAnsiTheme="majorHAnsi"/>
          <w:spacing w:val="-10"/>
          <w:sz w:val="18"/>
          <w:szCs w:val="18"/>
        </w:rPr>
        <w:t>’</w:t>
      </w:r>
      <w:r w:rsidRPr="00A020E3">
        <w:rPr>
          <w:rFonts w:asciiTheme="majorHAnsi" w:hAnsiTheme="majorHAnsi"/>
          <w:sz w:val="18"/>
          <w:szCs w:val="18"/>
        </w:rPr>
        <w:t>s ‘GreenCuisine’</w:t>
      </w:r>
      <w:r w:rsidRPr="00A020E3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 xml:space="preserve">In-Store Environmental Graphics and Signage, Floor Graphics, Hanging </w:t>
      </w:r>
      <w:r w:rsidRPr="00A020E3">
        <w:rPr>
          <w:rFonts w:asciiTheme="majorHAnsi" w:hAnsiTheme="majorHAnsi"/>
          <w:sz w:val="18"/>
          <w:szCs w:val="18"/>
        </w:rPr>
        <w:t>Banners, Shelf-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alkers and Static Clings for Freezer Cases in select SoCal Ralph</w:t>
      </w:r>
      <w:r w:rsidRPr="00A020E3">
        <w:rPr>
          <w:rFonts w:asciiTheme="majorHAnsi" w:hAnsiTheme="majorHAnsi"/>
          <w:spacing w:val="-10"/>
          <w:sz w:val="18"/>
          <w:szCs w:val="18"/>
        </w:rPr>
        <w:t>’</w:t>
      </w:r>
      <w:r w:rsidRPr="00A020E3">
        <w:rPr>
          <w:rFonts w:asciiTheme="majorHAnsi" w:hAnsiTheme="majorHAnsi"/>
          <w:sz w:val="18"/>
          <w:szCs w:val="18"/>
        </w:rPr>
        <w:t>s Locations for Ralph</w:t>
      </w:r>
      <w:r w:rsidRPr="00A020E3">
        <w:rPr>
          <w:rFonts w:asciiTheme="majorHAnsi" w:hAnsiTheme="majorHAnsi"/>
          <w:spacing w:val="-10"/>
          <w:sz w:val="18"/>
          <w:szCs w:val="18"/>
        </w:rPr>
        <w:t>’</w:t>
      </w:r>
      <w:r w:rsidRPr="00A020E3">
        <w:rPr>
          <w:rFonts w:asciiTheme="majorHAnsi" w:hAnsiTheme="majorHAnsi"/>
          <w:sz w:val="18"/>
          <w:szCs w:val="18"/>
        </w:rPr>
        <w:t>s ‘Meals Made Simple’</w:t>
      </w:r>
      <w:r w:rsidRPr="00A020E3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and Contessa</w:t>
      </w:r>
      <w:r w:rsidRPr="00A020E3">
        <w:rPr>
          <w:rFonts w:asciiTheme="majorHAnsi" w:hAnsiTheme="majorHAnsi"/>
          <w:spacing w:val="-10"/>
          <w:sz w:val="18"/>
          <w:szCs w:val="18"/>
        </w:rPr>
        <w:t>’</w:t>
      </w:r>
      <w:r w:rsidRPr="00A020E3">
        <w:rPr>
          <w:rFonts w:asciiTheme="majorHAnsi" w:hAnsiTheme="majorHAnsi"/>
          <w:sz w:val="18"/>
          <w:szCs w:val="18"/>
        </w:rPr>
        <w:t>s ‘Green Cuisine’.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Additional Design and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 for Contessa</w:t>
      </w:r>
      <w:r w:rsidRPr="00A020E3">
        <w:rPr>
          <w:rFonts w:asciiTheme="majorHAnsi" w:hAnsiTheme="majorHAnsi"/>
          <w:spacing w:val="-10"/>
          <w:sz w:val="18"/>
          <w:szCs w:val="18"/>
        </w:rPr>
        <w:t>’</w:t>
      </w:r>
      <w:r w:rsidRPr="00A020E3">
        <w:rPr>
          <w:rFonts w:asciiTheme="majorHAnsi" w:hAnsiTheme="majorHAnsi"/>
          <w:sz w:val="18"/>
          <w:szCs w:val="18"/>
        </w:rPr>
        <w:t>s Brands include ‘LeMenu’, ‘SelectHarvest’,</w:t>
      </w:r>
    </w:p>
    <w:p w14:paraId="73A376AF" w14:textId="77777777" w:rsidR="00D5340A" w:rsidRPr="00A020E3" w:rsidRDefault="0040476D">
      <w:pPr>
        <w:spacing w:before="1" w:line="278" w:lineRule="auto"/>
        <w:ind w:left="100" w:right="35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‘</w:t>
      </w:r>
      <w:r w:rsidRPr="00A020E3">
        <w:rPr>
          <w:rFonts w:asciiTheme="majorHAnsi" w:hAnsiTheme="majorHAnsi"/>
          <w:spacing w:val="-20"/>
          <w:sz w:val="18"/>
          <w:szCs w:val="18"/>
        </w:rPr>
        <w:t>V</w:t>
      </w:r>
      <w:r w:rsidRPr="00A020E3">
        <w:rPr>
          <w:rFonts w:asciiTheme="majorHAnsi" w:hAnsiTheme="majorHAnsi"/>
          <w:sz w:val="18"/>
          <w:szCs w:val="18"/>
        </w:rPr>
        <w:t>alueAd</w:t>
      </w:r>
      <w:r w:rsidRPr="00A020E3">
        <w:rPr>
          <w:rFonts w:asciiTheme="majorHAnsi" w:hAnsiTheme="majorHAnsi"/>
          <w:sz w:val="18"/>
          <w:szCs w:val="18"/>
        </w:rPr>
        <w:t>dedSeafood and’</w:t>
      </w:r>
      <w:r w:rsidRPr="00A020E3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‘ConvenienceMeals’.</w:t>
      </w:r>
      <w:r w:rsidRPr="00A020E3">
        <w:rPr>
          <w:rFonts w:asciiTheme="majorHAnsi" w:hAnsiTheme="majorHAnsi"/>
          <w:spacing w:val="35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Applications of Design include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6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rade Show Booths, New Packaging Concepts, Promotions, Magazine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Advertising, In-Store Signage, Fleet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20"/>
          <w:sz w:val="18"/>
          <w:szCs w:val="18"/>
        </w:rPr>
        <w:t>V</w:t>
      </w:r>
      <w:r w:rsidRPr="00A020E3">
        <w:rPr>
          <w:rFonts w:asciiTheme="majorHAnsi" w:hAnsiTheme="majorHAnsi"/>
          <w:sz w:val="18"/>
          <w:szCs w:val="18"/>
        </w:rPr>
        <w:t>ehicle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7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 xml:space="preserve">raps and Environmental Graphics. From sketched concepts to Full Size test </w:t>
      </w:r>
      <w:r w:rsidRPr="00A020E3">
        <w:rPr>
          <w:rFonts w:asciiTheme="majorHAnsi" w:hAnsiTheme="majorHAnsi"/>
          <w:sz w:val="18"/>
          <w:szCs w:val="18"/>
        </w:rPr>
        <w:t>Marketing mock-ups. Extensive knowledge of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Adobe CS3 software for Layout, Comps, Image Manipulation, Mock-ups, Color Correction and La</w:t>
      </w:r>
      <w:r w:rsidRPr="00A020E3">
        <w:rPr>
          <w:rFonts w:asciiTheme="majorHAnsi" w:hAnsiTheme="majorHAnsi"/>
          <w:spacing w:val="-3"/>
          <w:sz w:val="18"/>
          <w:szCs w:val="18"/>
        </w:rPr>
        <w:t>r</w:t>
      </w:r>
      <w:r w:rsidRPr="00A020E3">
        <w:rPr>
          <w:rFonts w:asciiTheme="majorHAnsi" w:hAnsiTheme="majorHAnsi"/>
          <w:sz w:val="18"/>
          <w:szCs w:val="18"/>
        </w:rPr>
        <w:t>ge Format Graphics for Environmental Graphics used on a daily basis.</w:t>
      </w:r>
    </w:p>
    <w:p w14:paraId="610D1A06" w14:textId="77777777" w:rsidR="00D5340A" w:rsidRPr="00A020E3" w:rsidRDefault="00D5340A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4EAC3B29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Senior Designer</w:t>
      </w:r>
    </w:p>
    <w:p w14:paraId="40666BB6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August 2003-December 2006</w:t>
      </w:r>
    </w:p>
    <w:p w14:paraId="343EFA76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Duncan &amp;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Associates, Los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Angeles, California</w:t>
      </w:r>
    </w:p>
    <w:p w14:paraId="6F1B566F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Advertising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Agency – Broadcast, Media and Print</w:t>
      </w:r>
    </w:p>
    <w:p w14:paraId="06CFCACD" w14:textId="77777777" w:rsidR="00D5340A" w:rsidRPr="00A020E3" w:rsidRDefault="00D5340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6CA3D24B" w14:textId="77777777" w:rsidR="00D5340A" w:rsidRPr="00A020E3" w:rsidRDefault="0040476D">
      <w:pPr>
        <w:spacing w:line="278" w:lineRule="auto"/>
        <w:ind w:left="100" w:right="122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Design of Outdoor and In-Store Print Design for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Albertson</w:t>
      </w:r>
      <w:r w:rsidRPr="00A020E3">
        <w:rPr>
          <w:rFonts w:asciiTheme="majorHAnsi" w:hAnsiTheme="majorHAnsi"/>
          <w:spacing w:val="-10"/>
          <w:sz w:val="18"/>
          <w:szCs w:val="18"/>
        </w:rPr>
        <w:t>’</w:t>
      </w:r>
      <w:r w:rsidRPr="00A020E3">
        <w:rPr>
          <w:rFonts w:asciiTheme="majorHAnsi" w:hAnsiTheme="majorHAnsi"/>
          <w:sz w:val="18"/>
          <w:szCs w:val="18"/>
        </w:rPr>
        <w:t>s affiliated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Brands which include:  SavOn Drugs,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Acme Markets, Jewel, Osco Drugs, Shaw</w:t>
      </w:r>
      <w:r w:rsidRPr="00A020E3">
        <w:rPr>
          <w:rFonts w:asciiTheme="majorHAnsi" w:hAnsiTheme="majorHAnsi"/>
          <w:spacing w:val="-10"/>
          <w:sz w:val="18"/>
          <w:szCs w:val="18"/>
        </w:rPr>
        <w:t>’</w:t>
      </w:r>
      <w:r w:rsidRPr="00A020E3">
        <w:rPr>
          <w:rFonts w:asciiTheme="majorHAnsi" w:hAnsiTheme="majorHAnsi"/>
          <w:sz w:val="18"/>
          <w:szCs w:val="18"/>
        </w:rPr>
        <w:t xml:space="preserve">s Markets.  </w:t>
      </w:r>
      <w:r w:rsidRPr="00A020E3">
        <w:rPr>
          <w:rFonts w:asciiTheme="majorHAnsi" w:hAnsiTheme="majorHAnsi"/>
          <w:sz w:val="18"/>
          <w:szCs w:val="18"/>
        </w:rPr>
        <w:t>Responsible for Campaign concepts and ideas. Billboards and In-Store support, including POP</w:t>
      </w:r>
      <w:r w:rsidRPr="00A020E3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and Signage for all brands. Logo Design and Illustration for all brand strategies. Created design elements for broadcast and web pages for all brands. Designed Comp</w:t>
      </w:r>
      <w:r w:rsidRPr="00A020E3">
        <w:rPr>
          <w:rFonts w:asciiTheme="majorHAnsi" w:hAnsiTheme="majorHAnsi"/>
          <w:sz w:val="18"/>
          <w:szCs w:val="18"/>
        </w:rPr>
        <w:t>s and Presentation boards to help support executive and account representation of strategic creative to the client. Designed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Agency website, In-House graphics support and New business materials.</w:t>
      </w:r>
    </w:p>
    <w:p w14:paraId="63C76D72" w14:textId="77777777" w:rsidR="00D5340A" w:rsidRPr="00A020E3" w:rsidRDefault="00D5340A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74BEA553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Graphic Designer / Production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Artist</w:t>
      </w:r>
    </w:p>
    <w:p w14:paraId="50D9451B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1999-2002</w:t>
      </w:r>
    </w:p>
    <w:p w14:paraId="3A3D02A3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 xml:space="preserve">Bos </w:t>
      </w:r>
      <w:r w:rsidRPr="00A020E3">
        <w:rPr>
          <w:rFonts w:asciiTheme="majorHAnsi" w:hAnsiTheme="majorHAnsi"/>
          <w:sz w:val="18"/>
          <w:szCs w:val="18"/>
        </w:rPr>
        <w:t>Design, Pasadena, California</w:t>
      </w:r>
    </w:p>
    <w:p w14:paraId="519AFB49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Design Studio – Consumer and Food Packaging</w:t>
      </w:r>
    </w:p>
    <w:p w14:paraId="41A6F1B7" w14:textId="77777777" w:rsidR="00D5340A" w:rsidRPr="00A020E3" w:rsidRDefault="00D5340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3C93DD49" w14:textId="77777777" w:rsidR="00D5340A" w:rsidRPr="00A020E3" w:rsidRDefault="0040476D">
      <w:pPr>
        <w:spacing w:line="278" w:lineRule="auto"/>
        <w:ind w:left="100" w:right="102"/>
        <w:rPr>
          <w:rFonts w:asciiTheme="majorHAnsi" w:hAnsiTheme="majorHAnsi"/>
          <w:sz w:val="18"/>
          <w:szCs w:val="18"/>
        </w:rPr>
        <w:sectPr w:rsidR="00D5340A" w:rsidRPr="00A020E3">
          <w:headerReference w:type="default" r:id="rId11"/>
          <w:footerReference w:type="default" r:id="rId12"/>
          <w:pgSz w:w="12240" w:h="15840"/>
          <w:pgMar w:top="2360" w:right="960" w:bottom="280" w:left="980" w:header="717" w:footer="520" w:gutter="0"/>
          <w:cols w:space="720"/>
        </w:sectPr>
      </w:pPr>
      <w:r w:rsidRPr="00A020E3">
        <w:rPr>
          <w:rFonts w:asciiTheme="majorHAnsi" w:hAnsiTheme="majorHAnsi"/>
          <w:sz w:val="18"/>
          <w:szCs w:val="18"/>
        </w:rPr>
        <w:t>Design and Production of Labels, Boxes, Cartons, Kisters and POP</w:t>
      </w:r>
      <w:r w:rsidRPr="00A020E3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 xml:space="preserve">Displays for the following brands include: Hunts, J Hungerford Smith, Guldens, </w:t>
      </w:r>
      <w:r w:rsidRPr="00A020E3">
        <w:rPr>
          <w:rFonts w:asciiTheme="majorHAnsi" w:hAnsiTheme="majorHAnsi"/>
          <w:spacing w:val="-17"/>
          <w:sz w:val="18"/>
          <w:szCs w:val="18"/>
        </w:rPr>
        <w:t>P</w:t>
      </w:r>
      <w:r w:rsidRPr="00A020E3">
        <w:rPr>
          <w:rFonts w:asciiTheme="majorHAnsi" w:hAnsiTheme="majorHAnsi"/>
          <w:sz w:val="18"/>
          <w:szCs w:val="18"/>
        </w:rPr>
        <w:t>AM, Oscar Mye</w:t>
      </w:r>
      <w:r w:rsidRPr="00A020E3">
        <w:rPr>
          <w:rFonts w:asciiTheme="majorHAnsi" w:hAnsiTheme="majorHAnsi"/>
          <w:spacing w:val="-7"/>
          <w:sz w:val="18"/>
          <w:szCs w:val="18"/>
        </w:rPr>
        <w:t>r</w:t>
      </w:r>
      <w:r w:rsidRPr="00A020E3">
        <w:rPr>
          <w:rFonts w:asciiTheme="majorHAnsi" w:hAnsiTheme="majorHAnsi"/>
          <w:sz w:val="18"/>
          <w:szCs w:val="18"/>
        </w:rPr>
        <w:t>, Boca Bu</w:t>
      </w:r>
      <w:r w:rsidRPr="00A020E3">
        <w:rPr>
          <w:rFonts w:asciiTheme="majorHAnsi" w:hAnsiTheme="majorHAnsi"/>
          <w:spacing w:val="-3"/>
          <w:sz w:val="18"/>
          <w:szCs w:val="18"/>
        </w:rPr>
        <w:t>r</w:t>
      </w:r>
      <w:r w:rsidRPr="00A020E3">
        <w:rPr>
          <w:rFonts w:asciiTheme="majorHAnsi" w:hAnsiTheme="majorHAnsi"/>
          <w:sz w:val="18"/>
          <w:szCs w:val="18"/>
        </w:rPr>
        <w:t>ge</w:t>
      </w:r>
      <w:r w:rsidRPr="00A020E3">
        <w:rPr>
          <w:rFonts w:asciiTheme="majorHAnsi" w:hAnsiTheme="majorHAnsi"/>
          <w:spacing w:val="-7"/>
          <w:sz w:val="18"/>
          <w:szCs w:val="18"/>
        </w:rPr>
        <w:t>r</w:t>
      </w:r>
      <w:r w:rsidRPr="00A020E3">
        <w:rPr>
          <w:rFonts w:asciiTheme="majorHAnsi" w:hAnsiTheme="majorHAnsi"/>
          <w:sz w:val="18"/>
          <w:szCs w:val="18"/>
        </w:rPr>
        <w:t>, José Ole, Sonic,Jubilee,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4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>esson, Shef Boyardee, Knott</w:t>
      </w:r>
      <w:r w:rsidRPr="00A020E3">
        <w:rPr>
          <w:rFonts w:asciiTheme="majorHAnsi" w:hAnsiTheme="majorHAnsi"/>
          <w:spacing w:val="-10"/>
          <w:sz w:val="18"/>
          <w:szCs w:val="18"/>
        </w:rPr>
        <w:t>’</w:t>
      </w:r>
      <w:r w:rsidRPr="00A020E3">
        <w:rPr>
          <w:rFonts w:asciiTheme="majorHAnsi" w:hAnsiTheme="majorHAnsi"/>
          <w:sz w:val="18"/>
          <w:szCs w:val="18"/>
        </w:rPr>
        <w:t>s Berry Farm,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Angela Mia,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3"/>
          <w:sz w:val="18"/>
          <w:szCs w:val="18"/>
        </w:rPr>
        <w:t>A</w:t>
      </w:r>
      <w:r w:rsidRPr="00A020E3">
        <w:rPr>
          <w:rFonts w:asciiTheme="majorHAnsi" w:hAnsiTheme="majorHAnsi"/>
          <w:sz w:val="18"/>
          <w:szCs w:val="18"/>
        </w:rPr>
        <w:t>very Dennison.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4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>orked with Designers to create design elements such as props for photo shoots. Designed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1"/>
          <w:sz w:val="18"/>
          <w:szCs w:val="18"/>
        </w:rPr>
        <w:t>V</w:t>
      </w:r>
      <w:r w:rsidRPr="00A020E3">
        <w:rPr>
          <w:rFonts w:asciiTheme="majorHAnsi" w:hAnsiTheme="majorHAnsi"/>
          <w:sz w:val="18"/>
          <w:szCs w:val="18"/>
        </w:rPr>
        <w:t>iolators and Logotypes, to support final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 xml:space="preserve">design layouts. </w:t>
      </w:r>
      <w:r w:rsidRPr="00A020E3">
        <w:rPr>
          <w:rFonts w:asciiTheme="majorHAnsi" w:hAnsiTheme="majorHAnsi"/>
          <w:sz w:val="18"/>
          <w:szCs w:val="18"/>
        </w:rPr>
        <w:t>Created comps and mock-ups of final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packaging for client review and approval. Retouched food and related images for a more appealing appearance. Created mechanicals for separator and printers.</w:t>
      </w:r>
    </w:p>
    <w:p w14:paraId="0F9D1144" w14:textId="77777777" w:rsidR="00D5340A" w:rsidRPr="00A020E3" w:rsidRDefault="00D5340A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17AC05B8" w14:textId="77777777" w:rsidR="00D5340A" w:rsidRPr="00A020E3" w:rsidRDefault="0040476D">
      <w:pPr>
        <w:spacing w:before="25"/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Graphic Designer</w:t>
      </w:r>
    </w:p>
    <w:p w14:paraId="3D64172C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Aug 1986-1994</w:t>
      </w:r>
    </w:p>
    <w:p w14:paraId="43D9B6B8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L.A.</w:t>
      </w:r>
      <w:r w:rsidRPr="00A020E3">
        <w:rPr>
          <w:rFonts w:asciiTheme="majorHAnsi" w:hAnsiTheme="majorHAnsi"/>
          <w:spacing w:val="-14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>eekly Inc., Hollywood,Cali</w:t>
      </w:r>
      <w:r w:rsidRPr="00A020E3">
        <w:rPr>
          <w:rFonts w:asciiTheme="majorHAnsi" w:hAnsiTheme="majorHAnsi"/>
          <w:sz w:val="18"/>
          <w:szCs w:val="18"/>
        </w:rPr>
        <w:t>fornia</w:t>
      </w:r>
    </w:p>
    <w:p w14:paraId="1243927A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Publisher – Display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 Publication Editorial Newspapers</w:t>
      </w:r>
    </w:p>
    <w:p w14:paraId="45571FCC" w14:textId="77777777" w:rsidR="00D5340A" w:rsidRPr="00A020E3" w:rsidRDefault="00D5340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3A6BA7E8" w14:textId="77777777" w:rsidR="00D5340A" w:rsidRPr="00A020E3" w:rsidRDefault="0040476D">
      <w:pPr>
        <w:spacing w:line="278" w:lineRule="auto"/>
        <w:ind w:left="100" w:right="116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Design and Production assignments for existing advertisers. Classifieds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 xml:space="preserve">Section Layout and Pagination. Mechanicals, Paste-Up and Comps. 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ype Specification.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 xml:space="preserve">Special Sections and </w:t>
      </w:r>
      <w:r w:rsidRPr="00A020E3">
        <w:rPr>
          <w:rFonts w:asciiTheme="majorHAnsi" w:hAnsiTheme="majorHAnsi"/>
          <w:sz w:val="18"/>
          <w:szCs w:val="18"/>
        </w:rPr>
        <w:t>Insert Pagination. Introduced and helped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6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rain Designers and Production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Artists on how to use Macintosh Computers and Programs to build art files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 xml:space="preserve">electronically and Paginate the Publication. </w:t>
      </w:r>
      <w:r w:rsidRPr="00A020E3">
        <w:rPr>
          <w:rFonts w:asciiTheme="majorHAnsi" w:hAnsiTheme="majorHAnsi"/>
          <w:w w:val="98"/>
          <w:sz w:val="18"/>
          <w:szCs w:val="18"/>
        </w:rPr>
        <w:t>Configured</w:t>
      </w:r>
      <w:r w:rsidRPr="00A020E3">
        <w:rPr>
          <w:rFonts w:asciiTheme="majorHAnsi" w:hAnsiTheme="majorHAnsi"/>
          <w:spacing w:val="-5"/>
          <w:w w:val="98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Apple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alk connections between remote Mac Client and h</w:t>
      </w:r>
      <w:r w:rsidRPr="00A020E3">
        <w:rPr>
          <w:rFonts w:asciiTheme="majorHAnsi" w:hAnsiTheme="majorHAnsi"/>
          <w:sz w:val="18"/>
          <w:szCs w:val="18"/>
        </w:rPr>
        <w:t>ost compute</w:t>
      </w:r>
      <w:r w:rsidRPr="00A020E3">
        <w:rPr>
          <w:rFonts w:asciiTheme="majorHAnsi" w:hAnsiTheme="majorHAnsi"/>
          <w:spacing w:val="-7"/>
          <w:sz w:val="18"/>
          <w:szCs w:val="18"/>
        </w:rPr>
        <w:t>r</w:t>
      </w:r>
      <w:r w:rsidRPr="00A020E3">
        <w:rPr>
          <w:rFonts w:asciiTheme="majorHAnsi" w:hAnsiTheme="majorHAnsi"/>
          <w:sz w:val="18"/>
          <w:szCs w:val="18"/>
        </w:rPr>
        <w:t>, enabaling sta</w:t>
      </w:r>
      <w:r w:rsidRPr="00A020E3">
        <w:rPr>
          <w:rFonts w:asciiTheme="majorHAnsi" w:hAnsiTheme="majorHAnsi"/>
          <w:spacing w:val="-3"/>
          <w:sz w:val="18"/>
          <w:szCs w:val="18"/>
        </w:rPr>
        <w:t>f</w:t>
      </w:r>
      <w:r w:rsidRPr="00A020E3">
        <w:rPr>
          <w:rFonts w:asciiTheme="majorHAnsi" w:hAnsiTheme="majorHAnsi"/>
          <w:sz w:val="18"/>
          <w:szCs w:val="18"/>
        </w:rPr>
        <w:t>f to telecomute by submitting work remotely through dial-up modem.</w:t>
      </w:r>
    </w:p>
    <w:p w14:paraId="4F153E1B" w14:textId="77777777" w:rsidR="00D5340A" w:rsidRPr="00A020E3" w:rsidRDefault="00D5340A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7CFC6EF1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Graphic Designer</w:t>
      </w:r>
    </w:p>
    <w:p w14:paraId="7B390B48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March 2007</w:t>
      </w:r>
    </w:p>
    <w:p w14:paraId="5672D38C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Dedica Group, Irvine, California</w:t>
      </w:r>
    </w:p>
    <w:p w14:paraId="0E2A8E95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Creative Design Management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Agency</w:t>
      </w:r>
    </w:p>
    <w:p w14:paraId="11ACB31D" w14:textId="77777777" w:rsidR="00D5340A" w:rsidRPr="00A020E3" w:rsidRDefault="00D5340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29600FDE" w14:textId="77777777" w:rsidR="00D5340A" w:rsidRPr="00A020E3" w:rsidRDefault="0040476D">
      <w:pPr>
        <w:spacing w:line="278" w:lineRule="auto"/>
        <w:ind w:left="100" w:right="3315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Clients: Coka-Cola, Universal Studios, Carl's J</w:t>
      </w:r>
      <w:r w:rsidRPr="00A020E3">
        <w:rPr>
          <w:rFonts w:asciiTheme="majorHAnsi" w:hAnsiTheme="majorHAnsi"/>
          <w:spacing w:val="-10"/>
          <w:sz w:val="18"/>
          <w:szCs w:val="18"/>
        </w:rPr>
        <w:t>r</w:t>
      </w:r>
      <w:r w:rsidRPr="00A020E3">
        <w:rPr>
          <w:rFonts w:asciiTheme="majorHAnsi" w:hAnsiTheme="majorHAnsi"/>
          <w:sz w:val="18"/>
          <w:szCs w:val="18"/>
        </w:rPr>
        <w:t xml:space="preserve">., </w:t>
      </w:r>
      <w:r w:rsidRPr="00A020E3">
        <w:rPr>
          <w:rFonts w:asciiTheme="majorHAnsi" w:hAnsiTheme="majorHAnsi"/>
          <w:sz w:val="18"/>
          <w:szCs w:val="18"/>
        </w:rPr>
        <w:t>Jack-In-The-Box and Hurricane Restaurants. Projects Include: Design, Concepts, and Production for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Advertising, Signs and Menu Graphics.</w:t>
      </w:r>
    </w:p>
    <w:p w14:paraId="654D7131" w14:textId="77777777" w:rsidR="00D5340A" w:rsidRPr="00A020E3" w:rsidRDefault="00D5340A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66FC51D2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Graphic Designer / Illustrator</w:t>
      </w:r>
    </w:p>
    <w:p w14:paraId="78DBCA24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Decembe</w:t>
      </w:r>
      <w:r w:rsidRPr="00A020E3">
        <w:rPr>
          <w:rFonts w:asciiTheme="majorHAnsi" w:hAnsiTheme="majorHAnsi"/>
          <w:spacing w:val="-4"/>
          <w:sz w:val="18"/>
          <w:szCs w:val="18"/>
        </w:rPr>
        <w:t>r</w:t>
      </w:r>
      <w:r w:rsidRPr="00A020E3">
        <w:rPr>
          <w:rFonts w:asciiTheme="majorHAnsi" w:hAnsiTheme="majorHAnsi"/>
          <w:sz w:val="18"/>
          <w:szCs w:val="18"/>
        </w:rPr>
        <w:t>-January 2006-2007</w:t>
      </w:r>
    </w:p>
    <w:p w14:paraId="22E6B3A7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Match Creative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alent, Los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Angeles, California</w:t>
      </w:r>
    </w:p>
    <w:p w14:paraId="0786C8CA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Creative Recru</w:t>
      </w:r>
      <w:r w:rsidRPr="00A020E3">
        <w:rPr>
          <w:rFonts w:asciiTheme="majorHAnsi" w:hAnsiTheme="majorHAnsi"/>
          <w:sz w:val="18"/>
          <w:szCs w:val="18"/>
        </w:rPr>
        <w:t>iting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Agency</w:t>
      </w:r>
    </w:p>
    <w:p w14:paraId="58D1ACEC" w14:textId="77777777" w:rsidR="00D5340A" w:rsidRPr="00A020E3" w:rsidRDefault="00D5340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7EE3B4C5" w14:textId="77777777" w:rsidR="00D5340A" w:rsidRPr="00A020E3" w:rsidRDefault="0040476D">
      <w:pPr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Client: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The Motta Compan</w:t>
      </w:r>
      <w:r w:rsidRPr="00A020E3">
        <w:rPr>
          <w:rFonts w:asciiTheme="majorHAnsi" w:hAnsiTheme="majorHAnsi"/>
          <w:spacing w:val="-12"/>
          <w:sz w:val="18"/>
          <w:szCs w:val="18"/>
        </w:rPr>
        <w:t>y</w:t>
      </w:r>
      <w:r w:rsidRPr="00A020E3">
        <w:rPr>
          <w:rFonts w:asciiTheme="majorHAnsi" w:hAnsiTheme="majorHAnsi"/>
          <w:sz w:val="18"/>
          <w:szCs w:val="18"/>
        </w:rPr>
        <w:t>, El Segundo, California</w:t>
      </w:r>
    </w:p>
    <w:p w14:paraId="009ADE02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Created Illustrations for Mediterra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4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>ebsite main Navigation Icons.</w:t>
      </w:r>
    </w:p>
    <w:p w14:paraId="5043B0B1" w14:textId="77777777" w:rsidR="00D5340A" w:rsidRPr="00A020E3" w:rsidRDefault="0040476D">
      <w:pPr>
        <w:spacing w:before="33" w:line="278" w:lineRule="auto"/>
        <w:ind w:left="100" w:right="483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Initial sketches were drawn by hand, then created electronically with a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4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 xml:space="preserve">acom Stylus Pen and Pad. Final art was </w:t>
      </w:r>
      <w:r w:rsidRPr="00A020E3">
        <w:rPr>
          <w:rFonts w:asciiTheme="majorHAnsi" w:hAnsiTheme="majorHAnsi"/>
          <w:sz w:val="18"/>
          <w:szCs w:val="18"/>
        </w:rPr>
        <w:t>redrawn as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20"/>
          <w:sz w:val="18"/>
          <w:szCs w:val="18"/>
        </w:rPr>
        <w:t>V</w:t>
      </w:r>
      <w:r w:rsidRPr="00A020E3">
        <w:rPr>
          <w:rFonts w:asciiTheme="majorHAnsi" w:hAnsiTheme="majorHAnsi"/>
          <w:sz w:val="18"/>
          <w:szCs w:val="18"/>
        </w:rPr>
        <w:t>ector art using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Adobe Illustrator CS2.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Mosaic Filter was then applied for the final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art in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Adobe Photoshop CS2. Progress Reports to the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Art Director helped the project run smoothly and kept it within the given timeframe.</w:t>
      </w:r>
    </w:p>
    <w:p w14:paraId="4FDE5875" w14:textId="77777777" w:rsidR="00D5340A" w:rsidRPr="00A020E3" w:rsidRDefault="00D5340A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1FF463DC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Graphic Designer / I</w:t>
      </w:r>
      <w:r w:rsidRPr="00A020E3">
        <w:rPr>
          <w:rFonts w:asciiTheme="majorHAnsi" w:hAnsiTheme="majorHAnsi"/>
          <w:sz w:val="19"/>
          <w:szCs w:val="19"/>
        </w:rPr>
        <w:t>llustrator / Production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Artist</w:t>
      </w:r>
    </w:p>
    <w:p w14:paraId="7DA7C336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2002-2003</w:t>
      </w:r>
    </w:p>
    <w:p w14:paraId="27F8FC15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Graphic Design Services –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Agencies, Creative Recruiting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Agencies, Design Studios &amp; Clients</w:t>
      </w:r>
    </w:p>
    <w:p w14:paraId="15EB8913" w14:textId="77777777" w:rsidR="00D5340A" w:rsidRPr="00A020E3" w:rsidRDefault="0040476D">
      <w:pPr>
        <w:spacing w:before="33" w:line="278" w:lineRule="auto"/>
        <w:ind w:left="100" w:right="194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Art Direction, Layout Design, Production and Illustration for a variety of Design Studios,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Agencies, Publishers and Small Companies. Clients Include: Smart &amp; Final, NCI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Advertising,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The Sherwood Group, Davis-Elen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Advertising, Chok Design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Associates, Match Creative,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 xml:space="preserve">The Sherwood Group.  Companies and brands include: StillLife Cafe, </w:t>
      </w:r>
      <w:r w:rsidRPr="00A020E3">
        <w:rPr>
          <w:rFonts w:asciiTheme="majorHAnsi" w:hAnsiTheme="majorHAnsi"/>
          <w:spacing w:val="-17"/>
          <w:sz w:val="18"/>
          <w:szCs w:val="18"/>
        </w:rPr>
        <w:t>L</w:t>
      </w:r>
      <w:r w:rsidRPr="00A020E3">
        <w:rPr>
          <w:rFonts w:asciiTheme="majorHAnsi" w:hAnsiTheme="majorHAnsi"/>
          <w:sz w:val="18"/>
          <w:szCs w:val="18"/>
        </w:rPr>
        <w:t>’</w:t>
      </w:r>
      <w:r w:rsidRPr="00A020E3">
        <w:rPr>
          <w:rFonts w:asciiTheme="majorHAnsi" w:hAnsiTheme="majorHAnsi"/>
          <w:sz w:val="18"/>
          <w:szCs w:val="18"/>
        </w:rPr>
        <w:t>Appetisserie, Chevasson Construction,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Whizdom Group, Best of the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4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>est, Foster Care Los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Angeles, KCET</w:t>
      </w:r>
      <w:r w:rsidRPr="00A020E3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 xml:space="preserve">elevision and Broadcasting, eLab Pharmaceuticals, Crush Creative Sharks 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ales, MGA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Entertainment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oy Packaging.</w:t>
      </w:r>
    </w:p>
    <w:p w14:paraId="07F65068" w14:textId="77777777" w:rsidR="00D5340A" w:rsidRPr="00A020E3" w:rsidRDefault="00D5340A">
      <w:pPr>
        <w:spacing w:before="1" w:line="120" w:lineRule="exact"/>
        <w:rPr>
          <w:rFonts w:asciiTheme="majorHAnsi" w:hAnsiTheme="majorHAnsi"/>
          <w:sz w:val="12"/>
          <w:szCs w:val="12"/>
        </w:rPr>
      </w:pPr>
    </w:p>
    <w:p w14:paraId="0F776998" w14:textId="77777777" w:rsidR="00D5340A" w:rsidRPr="00A020E3" w:rsidRDefault="0040476D">
      <w:pPr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Projects Include: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 xml:space="preserve">Advertising </w:t>
      </w:r>
      <w:r w:rsidRPr="00A020E3">
        <w:rPr>
          <w:rFonts w:asciiTheme="majorHAnsi" w:hAnsiTheme="majorHAnsi"/>
          <w:sz w:val="18"/>
          <w:szCs w:val="18"/>
        </w:rPr>
        <w:t>Inserts, Outdoor Billboard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Advertising Concepts, Signage, Direct Mail Production,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elevision Graphics, Logo</w:t>
      </w:r>
    </w:p>
    <w:p w14:paraId="731AAE74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Concepts, Medical Editorial Illustration, Image Retouch, Concepts and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Art Direction for Product Photograph</w:t>
      </w:r>
      <w:r w:rsidRPr="00A020E3">
        <w:rPr>
          <w:rFonts w:asciiTheme="majorHAnsi" w:hAnsiTheme="majorHAnsi"/>
          <w:spacing w:val="-12"/>
          <w:sz w:val="18"/>
          <w:szCs w:val="18"/>
        </w:rPr>
        <w:t>y</w:t>
      </w:r>
      <w:r w:rsidRPr="00A020E3">
        <w:rPr>
          <w:rFonts w:asciiTheme="majorHAnsi" w:hAnsiTheme="majorHAnsi"/>
          <w:sz w:val="18"/>
          <w:szCs w:val="18"/>
        </w:rPr>
        <w:t>.</w:t>
      </w:r>
    </w:p>
    <w:p w14:paraId="61A387DB" w14:textId="77777777" w:rsidR="00D5340A" w:rsidRPr="00A020E3" w:rsidRDefault="00D5340A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599FD62A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Education: Graphic Design</w:t>
      </w:r>
    </w:p>
    <w:p w14:paraId="63E801E4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Los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Angeles,</w:t>
      </w:r>
      <w:r w:rsidRPr="00A020E3">
        <w:rPr>
          <w:rFonts w:asciiTheme="majorHAnsi" w:hAnsiTheme="majorHAnsi"/>
          <w:sz w:val="18"/>
          <w:szCs w:val="18"/>
        </w:rPr>
        <w:t xml:space="preserve"> Present</w:t>
      </w:r>
    </w:p>
    <w:p w14:paraId="569D729A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Self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3"/>
          <w:sz w:val="18"/>
          <w:szCs w:val="18"/>
        </w:rPr>
        <w:t>T</w:t>
      </w:r>
      <w:r w:rsidRPr="00A020E3">
        <w:rPr>
          <w:rFonts w:asciiTheme="majorHAnsi" w:hAnsiTheme="majorHAnsi"/>
          <w:sz w:val="18"/>
          <w:szCs w:val="18"/>
        </w:rPr>
        <w:t>aught through Industry Standard Books, Online Courses, and research.</w:t>
      </w:r>
    </w:p>
    <w:p w14:paraId="71425190" w14:textId="77777777" w:rsidR="00D5340A" w:rsidRPr="00A020E3" w:rsidRDefault="00D5340A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183FF66E" w14:textId="77777777" w:rsidR="00D5340A" w:rsidRPr="00A020E3" w:rsidRDefault="0040476D">
      <w:pPr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HTML</w:t>
      </w:r>
      <w:r w:rsidRPr="00A020E3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and CSS coding for web development,</w:t>
      </w:r>
      <w:r w:rsidRPr="00A020E3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A020E3">
        <w:rPr>
          <w:rFonts w:asciiTheme="majorHAnsi" w:hAnsiTheme="majorHAnsi"/>
          <w:sz w:val="18"/>
          <w:szCs w:val="18"/>
        </w:rPr>
        <w:t>Adobe CS5 Professional Print and</w:t>
      </w:r>
      <w:r w:rsidRPr="00A020E3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4"/>
          <w:sz w:val="18"/>
          <w:szCs w:val="18"/>
        </w:rPr>
        <w:t>W</w:t>
      </w:r>
      <w:r w:rsidRPr="00A020E3">
        <w:rPr>
          <w:rFonts w:asciiTheme="majorHAnsi" w:hAnsiTheme="majorHAnsi"/>
          <w:sz w:val="18"/>
          <w:szCs w:val="18"/>
        </w:rPr>
        <w:t>eb programs.</w:t>
      </w:r>
    </w:p>
    <w:p w14:paraId="68DD89D7" w14:textId="77777777" w:rsidR="00D5340A" w:rsidRPr="00A020E3" w:rsidRDefault="00D5340A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15FDD992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  <w:sz w:val="19"/>
          <w:szCs w:val="19"/>
        </w:rPr>
        <w:t>School of</w:t>
      </w:r>
      <w:r w:rsidRPr="00A020E3">
        <w:rPr>
          <w:rFonts w:asciiTheme="majorHAnsi" w:hAnsiTheme="majorHAnsi"/>
          <w:spacing w:val="-3"/>
          <w:sz w:val="19"/>
          <w:szCs w:val="19"/>
        </w:rPr>
        <w:t xml:space="preserve"> </w:t>
      </w:r>
      <w:r w:rsidRPr="00A020E3">
        <w:rPr>
          <w:rFonts w:asciiTheme="majorHAnsi" w:hAnsiTheme="majorHAnsi"/>
          <w:spacing w:val="-11"/>
          <w:sz w:val="19"/>
          <w:szCs w:val="19"/>
        </w:rPr>
        <w:t>V</w:t>
      </w:r>
      <w:r w:rsidRPr="00A020E3">
        <w:rPr>
          <w:rFonts w:asciiTheme="majorHAnsi" w:hAnsiTheme="majorHAnsi"/>
          <w:sz w:val="19"/>
          <w:szCs w:val="19"/>
        </w:rPr>
        <w:t>isual</w:t>
      </w:r>
      <w:r w:rsidRPr="00A020E3">
        <w:rPr>
          <w:rFonts w:asciiTheme="majorHAnsi" w:hAnsiTheme="majorHAnsi"/>
          <w:spacing w:val="-10"/>
          <w:sz w:val="19"/>
          <w:szCs w:val="19"/>
        </w:rPr>
        <w:t xml:space="preserve"> </w:t>
      </w:r>
      <w:r w:rsidRPr="00A020E3">
        <w:rPr>
          <w:rFonts w:asciiTheme="majorHAnsi" w:hAnsiTheme="majorHAnsi"/>
          <w:sz w:val="19"/>
          <w:szCs w:val="19"/>
        </w:rPr>
        <w:t>Arts</w:t>
      </w:r>
    </w:p>
    <w:p w14:paraId="46906F0F" w14:textId="77777777" w:rsidR="00D5340A" w:rsidRPr="00A020E3" w:rsidRDefault="0040476D">
      <w:pPr>
        <w:spacing w:before="31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>New</w:t>
      </w:r>
      <w:r w:rsidRPr="00A020E3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A020E3">
        <w:rPr>
          <w:rFonts w:asciiTheme="majorHAnsi" w:hAnsiTheme="majorHAnsi"/>
          <w:spacing w:val="-18"/>
          <w:sz w:val="18"/>
          <w:szCs w:val="18"/>
        </w:rPr>
        <w:t>Y</w:t>
      </w:r>
      <w:r w:rsidRPr="00A020E3">
        <w:rPr>
          <w:rFonts w:asciiTheme="majorHAnsi" w:hAnsiTheme="majorHAnsi"/>
          <w:sz w:val="18"/>
          <w:szCs w:val="18"/>
        </w:rPr>
        <w:t>ork — Sept 1981 -Feb 1983</w:t>
      </w:r>
    </w:p>
    <w:p w14:paraId="2E01750E" w14:textId="77777777" w:rsidR="00D5340A" w:rsidRPr="00A020E3" w:rsidRDefault="0040476D">
      <w:pPr>
        <w:spacing w:before="33"/>
        <w:ind w:left="100"/>
        <w:rPr>
          <w:rFonts w:asciiTheme="majorHAnsi" w:hAnsiTheme="majorHAnsi"/>
          <w:sz w:val="18"/>
          <w:szCs w:val="18"/>
        </w:rPr>
      </w:pPr>
      <w:r w:rsidRPr="00A020E3">
        <w:rPr>
          <w:rFonts w:asciiTheme="majorHAnsi" w:hAnsiTheme="majorHAnsi"/>
          <w:sz w:val="18"/>
          <w:szCs w:val="18"/>
        </w:rPr>
        <w:t xml:space="preserve">Major: Media </w:t>
      </w:r>
      <w:r w:rsidRPr="00A020E3">
        <w:rPr>
          <w:rFonts w:asciiTheme="majorHAnsi" w:hAnsiTheme="majorHAnsi"/>
          <w:sz w:val="18"/>
          <w:szCs w:val="18"/>
        </w:rPr>
        <w:t>Communications, Illustration.</w:t>
      </w:r>
    </w:p>
    <w:p w14:paraId="08F4756D" w14:textId="77777777" w:rsidR="00D5340A" w:rsidRPr="00A020E3" w:rsidRDefault="00D5340A">
      <w:pPr>
        <w:spacing w:before="14" w:line="280" w:lineRule="exact"/>
        <w:rPr>
          <w:rFonts w:asciiTheme="majorHAnsi" w:hAnsiTheme="majorHAnsi"/>
          <w:sz w:val="28"/>
          <w:szCs w:val="28"/>
        </w:rPr>
      </w:pPr>
    </w:p>
    <w:p w14:paraId="25499A2F" w14:textId="77777777" w:rsidR="00D5340A" w:rsidRPr="00A020E3" w:rsidRDefault="0040476D">
      <w:pPr>
        <w:ind w:left="100"/>
        <w:rPr>
          <w:rFonts w:asciiTheme="majorHAnsi" w:hAnsiTheme="majorHAnsi"/>
          <w:sz w:val="19"/>
          <w:szCs w:val="19"/>
        </w:rPr>
      </w:pPr>
      <w:r w:rsidRPr="00A020E3">
        <w:rPr>
          <w:rFonts w:asciiTheme="majorHAnsi" w:hAnsiTheme="majorHAnsi"/>
        </w:rPr>
        <w:t xml:space="preserve">Portfolio:  </w:t>
      </w:r>
      <w:hyperlink r:id="rId13">
        <w:r w:rsidRPr="00A020E3">
          <w:rPr>
            <w:rFonts w:asciiTheme="majorHAnsi" w:hAnsiTheme="majorHAnsi"/>
            <w:sz w:val="19"/>
            <w:szCs w:val="19"/>
          </w:rPr>
          <w:t>http://ww</w:t>
        </w:r>
        <w:r w:rsidRPr="00A020E3">
          <w:rPr>
            <w:rFonts w:asciiTheme="majorHAnsi" w:hAnsiTheme="majorHAnsi"/>
            <w:spacing w:val="-12"/>
            <w:sz w:val="19"/>
            <w:szCs w:val="19"/>
          </w:rPr>
          <w:t>w</w:t>
        </w:r>
        <w:r w:rsidRPr="00A020E3">
          <w:rPr>
            <w:rFonts w:asciiTheme="majorHAnsi" w:hAnsiTheme="majorHAnsi"/>
            <w:sz w:val="19"/>
            <w:szCs w:val="19"/>
          </w:rPr>
          <w:t>.mariabdesign.com/samples/</w:t>
        </w:r>
      </w:hyperlink>
    </w:p>
    <w:sectPr w:rsidR="00D5340A" w:rsidRPr="00A020E3">
      <w:pgSz w:w="12240" w:h="15840"/>
      <w:pgMar w:top="2360" w:right="960" w:bottom="280" w:left="980" w:header="717" w:footer="5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FA3D0" w14:textId="77777777" w:rsidR="0040476D" w:rsidRDefault="0040476D">
      <w:r>
        <w:separator/>
      </w:r>
    </w:p>
  </w:endnote>
  <w:endnote w:type="continuationSeparator" w:id="0">
    <w:p w14:paraId="42DC5583" w14:textId="77777777" w:rsidR="0040476D" w:rsidRDefault="0040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E8CC5" w14:textId="5789A7E7" w:rsidR="00D5340A" w:rsidRDefault="00D5340A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28995" w14:textId="77777777" w:rsidR="0040476D" w:rsidRDefault="0040476D">
      <w:r>
        <w:separator/>
      </w:r>
    </w:p>
  </w:footnote>
  <w:footnote w:type="continuationSeparator" w:id="0">
    <w:p w14:paraId="50A44B62" w14:textId="77777777" w:rsidR="0040476D" w:rsidRDefault="00404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70E7" w14:textId="6F41AE9A" w:rsidR="00D5340A" w:rsidRDefault="00D5340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E147C6"/>
    <w:multiLevelType w:val="multilevel"/>
    <w:tmpl w:val="9B5CB4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40A"/>
    <w:rsid w:val="0040476D"/>
    <w:rsid w:val="00A020E3"/>
    <w:rsid w:val="00D5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2B41D"/>
  <w15:docId w15:val="{789CB688-BA11-4849-8F70-7ACC3E91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020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0E3"/>
  </w:style>
  <w:style w:type="paragraph" w:styleId="Footer">
    <w:name w:val="footer"/>
    <w:basedOn w:val="Normal"/>
    <w:link w:val="FooterChar"/>
    <w:uiPriority w:val="99"/>
    <w:unhideWhenUsed/>
    <w:rsid w:val="00A020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0E3"/>
  </w:style>
  <w:style w:type="character" w:styleId="Hyperlink">
    <w:name w:val="Hyperlink"/>
    <w:basedOn w:val="DefaultParagraphFont"/>
    <w:uiPriority w:val="99"/>
    <w:unhideWhenUsed/>
    <w:rsid w:val="00A020E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iabdesign.com" TargetMode="External"/><Relationship Id="rId13" Type="http://schemas.openxmlformats.org/officeDocument/2006/relationships/hyperlink" Target="http://www.mariabdesign.com/samp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sha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ariabdesig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sha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1284</Words>
  <Characters>7324</Characters>
  <Application>Microsoft Office Word</Application>
  <DocSecurity>0</DocSecurity>
  <Lines>61</Lines>
  <Paragraphs>17</Paragraphs>
  <ScaleCrop>false</ScaleCrop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2021-03-19T10:04:00Z</dcterms:created>
  <dcterms:modified xsi:type="dcterms:W3CDTF">2021-03-19T10:07:00Z</dcterms:modified>
</cp:coreProperties>
</file>